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5F0" w:rsidRPr="00D06E12" w:rsidRDefault="001E55F0" w:rsidP="00AA0E96">
      <w:pPr>
        <w:jc w:val="center"/>
        <w:rPr>
          <w:rFonts w:ascii="Arial" w:hAnsi="Arial" w:cs="Arial"/>
          <w:b/>
        </w:rPr>
      </w:pPr>
      <w:r w:rsidRPr="00D06E12">
        <w:rPr>
          <w:rFonts w:ascii="Arial" w:hAnsi="Arial" w:cs="Arial"/>
          <w:b/>
        </w:rPr>
        <w:t>Информация об опубликовании МНПА</w:t>
      </w:r>
    </w:p>
    <w:p w:rsidR="001E55F0" w:rsidRPr="00D06E12" w:rsidRDefault="001E55F0" w:rsidP="00AA0E96">
      <w:pPr>
        <w:jc w:val="both"/>
        <w:rPr>
          <w:rFonts w:ascii="Arial" w:hAnsi="Arial" w:cs="Arial"/>
        </w:rPr>
      </w:pPr>
    </w:p>
    <w:p w:rsidR="001E55F0" w:rsidRPr="00D06E12" w:rsidRDefault="001E55F0" w:rsidP="008B5DA8">
      <w:pPr>
        <w:ind w:firstLine="851"/>
        <w:jc w:val="both"/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Решение тридцать второй сессии Совета депутатов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 Мошковского района Новосибирской области: </w:t>
      </w:r>
    </w:p>
    <w:p w:rsidR="001E55F0" w:rsidRPr="00D06E12" w:rsidRDefault="001E55F0" w:rsidP="008B5DA8">
      <w:pPr>
        <w:ind w:firstLine="851"/>
        <w:jc w:val="both"/>
        <w:rPr>
          <w:rFonts w:ascii="Arial" w:hAnsi="Arial" w:cs="Arial"/>
          <w:bCs/>
          <w:color w:val="000000"/>
        </w:rPr>
      </w:pPr>
      <w:proofErr w:type="gramStart"/>
      <w:r w:rsidRPr="00D06E12">
        <w:rPr>
          <w:rFonts w:ascii="Arial" w:hAnsi="Arial" w:cs="Arial"/>
        </w:rPr>
        <w:t>от</w:t>
      </w:r>
      <w:proofErr w:type="gramEnd"/>
      <w:r w:rsidRPr="00D06E12">
        <w:rPr>
          <w:rFonts w:ascii="Arial" w:hAnsi="Arial" w:cs="Arial"/>
        </w:rPr>
        <w:t xml:space="preserve"> 20.10.2023 № 138 </w:t>
      </w:r>
      <w:r w:rsidRPr="00D06E12">
        <w:rPr>
          <w:rFonts w:ascii="Arial" w:hAnsi="Arial" w:cs="Arial"/>
          <w:bCs/>
          <w:color w:val="000000"/>
        </w:rPr>
        <w:t xml:space="preserve">О внесении изменений в решение Совета депутатов </w:t>
      </w:r>
      <w:proofErr w:type="spellStart"/>
      <w:r w:rsidRPr="00D06E12">
        <w:rPr>
          <w:rFonts w:ascii="Arial" w:hAnsi="Arial" w:cs="Arial"/>
          <w:bCs/>
          <w:color w:val="000000"/>
        </w:rPr>
        <w:t>Новомошковского</w:t>
      </w:r>
      <w:proofErr w:type="spellEnd"/>
      <w:r w:rsidRPr="00D06E12">
        <w:rPr>
          <w:rFonts w:ascii="Arial" w:hAnsi="Arial" w:cs="Arial"/>
          <w:bCs/>
          <w:color w:val="000000"/>
        </w:rPr>
        <w:t xml:space="preserve"> сельсовета Мошковского района Новосибирской области от 29.12.2022   № 104 «Об утверждении бюджета </w:t>
      </w:r>
      <w:proofErr w:type="spellStart"/>
      <w:r w:rsidRPr="00D06E12">
        <w:rPr>
          <w:rFonts w:ascii="Arial" w:hAnsi="Arial" w:cs="Arial"/>
          <w:bCs/>
          <w:color w:val="000000"/>
        </w:rPr>
        <w:t>Новомошковского</w:t>
      </w:r>
      <w:proofErr w:type="spellEnd"/>
      <w:r w:rsidRPr="00D06E12">
        <w:rPr>
          <w:rFonts w:ascii="Arial" w:hAnsi="Arial" w:cs="Arial"/>
          <w:bCs/>
          <w:color w:val="000000"/>
        </w:rPr>
        <w:t xml:space="preserve"> сельсовета Мошковского района Новосибирской области на 2023 год и плановый период 2024 и 2025 годов»</w:t>
      </w:r>
    </w:p>
    <w:p w:rsidR="001E55F0" w:rsidRPr="00D06E12" w:rsidRDefault="001E55F0" w:rsidP="008B5DA8">
      <w:pPr>
        <w:ind w:firstLine="851"/>
        <w:jc w:val="both"/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Опубликовано в газете «Вестник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 Мошковского района Новосибирской области» от 20.10.2023 года № 26.</w:t>
      </w:r>
    </w:p>
    <w:p w:rsidR="001E55F0" w:rsidRPr="00D06E12" w:rsidRDefault="001E55F0" w:rsidP="00FC53D7">
      <w:pPr>
        <w:rPr>
          <w:rFonts w:ascii="Arial" w:hAnsi="Arial" w:cs="Arial"/>
        </w:rPr>
      </w:pP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  <w:r w:rsidRPr="00D06E12">
        <w:rPr>
          <w:rFonts w:ascii="Arial" w:hAnsi="Arial" w:cs="Arial"/>
          <w:b/>
          <w:bCs/>
        </w:rPr>
        <w:t>СОВЕТ ДЕПУТАТОВ НОВОМОШКОВСКИЙ СЕЛЬСОВЕТА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  <w:r w:rsidRPr="00D06E12">
        <w:rPr>
          <w:rFonts w:ascii="Arial" w:hAnsi="Arial" w:cs="Arial"/>
          <w:b/>
          <w:bCs/>
        </w:rPr>
        <w:t>МОШКОВСКОГО РАЙОНА НОВОСИБИРСКОЙ ОБЛАСТИ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  <w:proofErr w:type="gramStart"/>
      <w:r w:rsidRPr="00D06E12">
        <w:rPr>
          <w:rFonts w:ascii="Arial" w:hAnsi="Arial" w:cs="Arial"/>
          <w:b/>
          <w:bCs/>
        </w:rPr>
        <w:t>шестого</w:t>
      </w:r>
      <w:proofErr w:type="gramEnd"/>
      <w:r w:rsidRPr="00D06E12">
        <w:rPr>
          <w:rFonts w:ascii="Arial" w:hAnsi="Arial" w:cs="Arial"/>
          <w:b/>
          <w:bCs/>
        </w:rPr>
        <w:t xml:space="preserve"> созыва</w:t>
      </w:r>
    </w:p>
    <w:p w:rsidR="001E55F0" w:rsidRPr="00D06E12" w:rsidRDefault="001E55F0" w:rsidP="00D06E12">
      <w:pPr>
        <w:rPr>
          <w:rFonts w:ascii="Arial" w:hAnsi="Arial" w:cs="Arial"/>
          <w:b/>
          <w:bCs/>
        </w:rPr>
      </w:pP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  <w:r w:rsidRPr="00D06E12">
        <w:rPr>
          <w:rFonts w:ascii="Arial" w:hAnsi="Arial" w:cs="Arial"/>
          <w:b/>
          <w:bCs/>
        </w:rPr>
        <w:t>РЕШЕНИЕ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  <w:r w:rsidRPr="00D06E12">
        <w:rPr>
          <w:rFonts w:ascii="Arial" w:hAnsi="Arial" w:cs="Arial"/>
          <w:b/>
          <w:bCs/>
        </w:rPr>
        <w:t>Тридцать второй сессии</w:t>
      </w:r>
    </w:p>
    <w:p w:rsidR="001E55F0" w:rsidRPr="00D06E12" w:rsidRDefault="001E55F0" w:rsidP="00D06E12">
      <w:pPr>
        <w:rPr>
          <w:rFonts w:ascii="Arial" w:hAnsi="Arial" w:cs="Arial"/>
          <w:bCs/>
        </w:rPr>
      </w:pPr>
    </w:p>
    <w:p w:rsidR="001E55F0" w:rsidRPr="00D06E12" w:rsidRDefault="008B5DA8" w:rsidP="008B5DA8">
      <w:pPr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от</w:t>
      </w:r>
      <w:proofErr w:type="gramEnd"/>
      <w:r>
        <w:rPr>
          <w:rFonts w:ascii="Arial" w:hAnsi="Arial" w:cs="Arial"/>
          <w:bCs/>
        </w:rPr>
        <w:t xml:space="preserve"> </w:t>
      </w:r>
      <w:r w:rsidR="001E55F0" w:rsidRPr="00D06E12">
        <w:rPr>
          <w:rFonts w:ascii="Arial" w:hAnsi="Arial" w:cs="Arial"/>
          <w:bCs/>
        </w:rPr>
        <w:t>20.10.2023</w:t>
      </w:r>
      <w:r>
        <w:rPr>
          <w:rFonts w:ascii="Arial" w:hAnsi="Arial" w:cs="Arial"/>
          <w:bCs/>
        </w:rPr>
        <w:t xml:space="preserve"> года</w:t>
      </w:r>
      <w:r w:rsidR="001E55F0" w:rsidRPr="00D06E12">
        <w:rPr>
          <w:rFonts w:ascii="Arial" w:hAnsi="Arial" w:cs="Arial"/>
          <w:bCs/>
        </w:rPr>
        <w:t xml:space="preserve">                                                                                                </w:t>
      </w:r>
      <w:r>
        <w:rPr>
          <w:rFonts w:ascii="Arial" w:hAnsi="Arial" w:cs="Arial"/>
          <w:bCs/>
        </w:rPr>
        <w:t xml:space="preserve">               </w:t>
      </w:r>
      <w:r w:rsidR="001E55F0" w:rsidRPr="00D06E12">
        <w:rPr>
          <w:rFonts w:ascii="Arial" w:hAnsi="Arial" w:cs="Arial"/>
          <w:bCs/>
        </w:rPr>
        <w:t>№ 138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</w:rPr>
      </w:pPr>
    </w:p>
    <w:p w:rsidR="008B5DA8" w:rsidRDefault="008B5DA8" w:rsidP="00D06E12">
      <w:pPr>
        <w:jc w:val="center"/>
        <w:rPr>
          <w:rFonts w:ascii="Arial" w:hAnsi="Arial" w:cs="Arial"/>
          <w:b/>
          <w:bCs/>
          <w:color w:val="000000"/>
        </w:rPr>
      </w:pPr>
    </w:p>
    <w:p w:rsidR="008B5DA8" w:rsidRDefault="001E55F0" w:rsidP="00D06E12">
      <w:pPr>
        <w:jc w:val="center"/>
        <w:rPr>
          <w:rFonts w:ascii="Arial" w:hAnsi="Arial" w:cs="Arial"/>
          <w:b/>
          <w:bCs/>
          <w:color w:val="000000"/>
        </w:rPr>
      </w:pPr>
      <w:r w:rsidRPr="00D06E12">
        <w:rPr>
          <w:rFonts w:ascii="Arial" w:hAnsi="Arial" w:cs="Arial"/>
          <w:b/>
          <w:bCs/>
          <w:color w:val="000000"/>
        </w:rPr>
        <w:t xml:space="preserve">О внесении изменений в решение Совета депутатов </w:t>
      </w:r>
      <w:proofErr w:type="spellStart"/>
      <w:r w:rsidRPr="00D06E12">
        <w:rPr>
          <w:rFonts w:ascii="Arial" w:hAnsi="Arial" w:cs="Arial"/>
          <w:b/>
          <w:bCs/>
          <w:color w:val="000000"/>
        </w:rPr>
        <w:t>Новомошковского</w:t>
      </w:r>
      <w:proofErr w:type="spellEnd"/>
      <w:r w:rsidRPr="00D06E12">
        <w:rPr>
          <w:rFonts w:ascii="Arial" w:hAnsi="Arial" w:cs="Arial"/>
          <w:b/>
          <w:bCs/>
          <w:color w:val="000000"/>
        </w:rPr>
        <w:t xml:space="preserve"> сельсовета Мошковского района Новоси</w:t>
      </w:r>
      <w:r w:rsidR="008B5DA8">
        <w:rPr>
          <w:rFonts w:ascii="Arial" w:hAnsi="Arial" w:cs="Arial"/>
          <w:b/>
          <w:bCs/>
          <w:color w:val="000000"/>
        </w:rPr>
        <w:t xml:space="preserve">бирской области от </w:t>
      </w:r>
      <w:proofErr w:type="gramStart"/>
      <w:r w:rsidR="008B5DA8">
        <w:rPr>
          <w:rFonts w:ascii="Arial" w:hAnsi="Arial" w:cs="Arial"/>
          <w:b/>
          <w:bCs/>
          <w:color w:val="000000"/>
        </w:rPr>
        <w:t xml:space="preserve">29.12.2022  </w:t>
      </w:r>
      <w:r w:rsidRPr="00D06E12">
        <w:rPr>
          <w:rFonts w:ascii="Arial" w:hAnsi="Arial" w:cs="Arial"/>
          <w:b/>
          <w:bCs/>
          <w:color w:val="000000"/>
        </w:rPr>
        <w:t>№</w:t>
      </w:r>
      <w:proofErr w:type="gramEnd"/>
      <w:r w:rsidRPr="00D06E12">
        <w:rPr>
          <w:rFonts w:ascii="Arial" w:hAnsi="Arial" w:cs="Arial"/>
          <w:b/>
          <w:bCs/>
          <w:color w:val="000000"/>
        </w:rPr>
        <w:t xml:space="preserve"> 104 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  <w:color w:val="000000"/>
        </w:rPr>
      </w:pPr>
      <w:r w:rsidRPr="00D06E12">
        <w:rPr>
          <w:rFonts w:ascii="Arial" w:hAnsi="Arial" w:cs="Arial"/>
          <w:b/>
          <w:bCs/>
          <w:color w:val="000000"/>
        </w:rPr>
        <w:t xml:space="preserve">«Об утверждении бюджета </w:t>
      </w:r>
      <w:proofErr w:type="spellStart"/>
      <w:r w:rsidRPr="00D06E12">
        <w:rPr>
          <w:rFonts w:ascii="Arial" w:hAnsi="Arial" w:cs="Arial"/>
          <w:b/>
          <w:bCs/>
          <w:color w:val="000000"/>
        </w:rPr>
        <w:t>Новомошковского</w:t>
      </w:r>
      <w:proofErr w:type="spellEnd"/>
      <w:r w:rsidRPr="00D06E12">
        <w:rPr>
          <w:rFonts w:ascii="Arial" w:hAnsi="Arial" w:cs="Arial"/>
          <w:b/>
          <w:bCs/>
          <w:color w:val="000000"/>
        </w:rPr>
        <w:t xml:space="preserve"> сельсовета 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  <w:color w:val="000000"/>
        </w:rPr>
      </w:pPr>
      <w:r w:rsidRPr="00D06E12">
        <w:rPr>
          <w:rFonts w:ascii="Arial" w:hAnsi="Arial" w:cs="Arial"/>
          <w:b/>
          <w:bCs/>
          <w:color w:val="000000"/>
        </w:rPr>
        <w:t xml:space="preserve">Мошковского района Новосибирской области на 2023 год </w:t>
      </w:r>
    </w:p>
    <w:p w:rsidR="001E55F0" w:rsidRPr="00D06E12" w:rsidRDefault="001E55F0" w:rsidP="00D06E12">
      <w:pPr>
        <w:jc w:val="center"/>
        <w:rPr>
          <w:rFonts w:ascii="Arial" w:hAnsi="Arial" w:cs="Arial"/>
          <w:b/>
          <w:bCs/>
          <w:color w:val="000000"/>
        </w:rPr>
      </w:pPr>
      <w:proofErr w:type="gramStart"/>
      <w:r w:rsidRPr="00D06E12">
        <w:rPr>
          <w:rFonts w:ascii="Arial" w:hAnsi="Arial" w:cs="Arial"/>
          <w:b/>
          <w:bCs/>
          <w:color w:val="000000"/>
        </w:rPr>
        <w:t>и</w:t>
      </w:r>
      <w:proofErr w:type="gramEnd"/>
      <w:r w:rsidRPr="00D06E12">
        <w:rPr>
          <w:rFonts w:ascii="Arial" w:hAnsi="Arial" w:cs="Arial"/>
          <w:b/>
          <w:bCs/>
          <w:color w:val="000000"/>
        </w:rPr>
        <w:t xml:space="preserve"> плановый период 2024 и 2025 годов»</w:t>
      </w:r>
    </w:p>
    <w:p w:rsidR="001E55F0" w:rsidRPr="00D06E12" w:rsidRDefault="001E55F0" w:rsidP="00D06E12">
      <w:pPr>
        <w:shd w:val="clear" w:color="auto" w:fill="FFFFFF"/>
        <w:rPr>
          <w:rFonts w:ascii="Arial" w:hAnsi="Arial" w:cs="Arial"/>
          <w:b/>
          <w:color w:val="000000"/>
        </w:rPr>
      </w:pPr>
    </w:p>
    <w:p w:rsidR="001E55F0" w:rsidRPr="00D06E12" w:rsidRDefault="001E55F0" w:rsidP="008B5DA8">
      <w:pPr>
        <w:shd w:val="clear" w:color="auto" w:fill="FFFFFF"/>
        <w:ind w:firstLine="851"/>
        <w:jc w:val="both"/>
        <w:rPr>
          <w:rFonts w:ascii="Arial" w:hAnsi="Arial" w:cs="Arial"/>
        </w:rPr>
      </w:pPr>
      <w:bookmarkStart w:id="0" w:name="_Hlk77673480"/>
      <w:r w:rsidRPr="00D06E12">
        <w:rPr>
          <w:rFonts w:ascii="Arial" w:hAnsi="Arial" w:cs="Arial"/>
          <w:color w:val="000000"/>
        </w:rPr>
        <w:t xml:space="preserve">В соответствии со статьями 7, 43 Федерального закона от 06.10.2003 N 131-ФЗ "Об общих принципах организации местного самоуправления в </w:t>
      </w:r>
      <w:r w:rsidRPr="00D06E12">
        <w:rPr>
          <w:rFonts w:ascii="Arial" w:hAnsi="Arial" w:cs="Arial"/>
        </w:rPr>
        <w:t>Российской Федерации"</w:t>
      </w:r>
      <w:bookmarkEnd w:id="0"/>
      <w:r w:rsidRPr="00D06E12">
        <w:rPr>
          <w:rFonts w:ascii="Arial" w:hAnsi="Arial" w:cs="Arial"/>
        </w:rPr>
        <w:t>, Бюджетным </w:t>
      </w:r>
      <w:hyperlink r:id="rId7" w:tgtFrame="_blank" w:history="1">
        <w:r w:rsidRPr="00D06E12">
          <w:rPr>
            <w:rFonts w:ascii="Arial" w:hAnsi="Arial" w:cs="Arial"/>
          </w:rPr>
          <w:t>кодексом</w:t>
        </w:r>
      </w:hyperlink>
      <w:r w:rsidRPr="00D06E12">
        <w:rPr>
          <w:rFonts w:ascii="Arial" w:hAnsi="Arial" w:cs="Arial"/>
        </w:rPr>
        <w:t xml:space="preserve"> Российской Федерации, Приказом Минфина России от 06.06.2019 N 85н "О Порядке формирования и применения кодов бюджетной классификации Российской Федерации, их структуре и принципах назначения", </w:t>
      </w:r>
      <w:r w:rsidRPr="00D06E12">
        <w:rPr>
          <w:rFonts w:ascii="Arial" w:hAnsi="Arial" w:cs="Arial"/>
          <w:bCs/>
        </w:rPr>
        <w:t xml:space="preserve">Положением о бюджетном процессе в сельском поселении </w:t>
      </w:r>
      <w:proofErr w:type="spellStart"/>
      <w:r w:rsidRPr="00D06E12">
        <w:rPr>
          <w:rFonts w:ascii="Arial" w:hAnsi="Arial" w:cs="Arial"/>
          <w:bCs/>
        </w:rPr>
        <w:t>Новомошковский</w:t>
      </w:r>
      <w:proofErr w:type="spellEnd"/>
      <w:r w:rsidRPr="00D06E12">
        <w:rPr>
          <w:rFonts w:ascii="Arial" w:hAnsi="Arial" w:cs="Arial"/>
          <w:bCs/>
        </w:rPr>
        <w:t xml:space="preserve"> сельсовет Мошковского муниципального района Новосибирской области, утвержденным решением Совета депутатов </w:t>
      </w:r>
      <w:proofErr w:type="spellStart"/>
      <w:r w:rsidRPr="00D06E12">
        <w:rPr>
          <w:rFonts w:ascii="Arial" w:hAnsi="Arial" w:cs="Arial"/>
          <w:bCs/>
        </w:rPr>
        <w:t>Новомошковского</w:t>
      </w:r>
      <w:proofErr w:type="spellEnd"/>
      <w:r w:rsidRPr="00D06E12">
        <w:rPr>
          <w:rFonts w:ascii="Arial" w:hAnsi="Arial" w:cs="Arial"/>
          <w:bCs/>
        </w:rPr>
        <w:t xml:space="preserve"> сельсовета Мошковского района Новосибирской области</w:t>
      </w:r>
      <w:r w:rsidRPr="00D06E12">
        <w:rPr>
          <w:rFonts w:ascii="Arial" w:hAnsi="Arial" w:cs="Arial"/>
        </w:rPr>
        <w:t xml:space="preserve"> от 26.03.2021 № 32, </w:t>
      </w:r>
      <w:r w:rsidRPr="00D06E12">
        <w:rPr>
          <w:rFonts w:ascii="Arial" w:hAnsi="Arial" w:cs="Arial"/>
          <w:color w:val="000000"/>
        </w:rPr>
        <w:t>руководствуясь Уставом</w:t>
      </w:r>
      <w:r w:rsidRPr="00D06E12">
        <w:rPr>
          <w:rFonts w:ascii="Arial" w:hAnsi="Arial" w:cs="Arial"/>
        </w:rPr>
        <w:t xml:space="preserve"> сельского поселения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 Мошковского муниципального района Новосибирской области, Совет депутатов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 Мошковского района Новосибирской области</w:t>
      </w:r>
    </w:p>
    <w:p w:rsidR="001E55F0" w:rsidRPr="008B5DA8" w:rsidRDefault="001E55F0" w:rsidP="008B5DA8">
      <w:pPr>
        <w:rPr>
          <w:rFonts w:ascii="Arial" w:hAnsi="Arial" w:cs="Arial"/>
          <w:b/>
        </w:rPr>
      </w:pPr>
      <w:r w:rsidRPr="008B5DA8">
        <w:rPr>
          <w:rFonts w:ascii="Arial" w:hAnsi="Arial" w:cs="Arial"/>
          <w:b/>
          <w:color w:val="000000"/>
        </w:rPr>
        <w:t>РЕШИЛ</w:t>
      </w:r>
      <w:r w:rsidRPr="008B5DA8">
        <w:rPr>
          <w:rFonts w:ascii="Arial" w:hAnsi="Arial" w:cs="Arial"/>
          <w:b/>
        </w:rPr>
        <w:t>:</w:t>
      </w:r>
    </w:p>
    <w:p w:rsidR="001E55F0" w:rsidRPr="008B5DA8" w:rsidRDefault="001E55F0" w:rsidP="008B5DA8">
      <w:pPr>
        <w:shd w:val="clear" w:color="auto" w:fill="FFFFFF"/>
        <w:ind w:firstLine="851"/>
        <w:jc w:val="both"/>
        <w:rPr>
          <w:rFonts w:ascii="Arial" w:hAnsi="Arial" w:cs="Arial"/>
          <w:bCs/>
          <w:color w:val="000000"/>
        </w:rPr>
      </w:pPr>
      <w:r w:rsidRPr="008B5DA8">
        <w:rPr>
          <w:rFonts w:ascii="Arial" w:hAnsi="Arial" w:cs="Arial"/>
          <w:color w:val="000000"/>
        </w:rPr>
        <w:t xml:space="preserve">1. Внести следующие изменения в </w:t>
      </w:r>
      <w:r w:rsidRPr="008B5DA8">
        <w:rPr>
          <w:rFonts w:ascii="Arial" w:hAnsi="Arial" w:cs="Arial"/>
          <w:bCs/>
          <w:color w:val="000000"/>
        </w:rPr>
        <w:t xml:space="preserve">решение Совета депутатов </w:t>
      </w:r>
      <w:proofErr w:type="spellStart"/>
      <w:r w:rsidRPr="008B5DA8">
        <w:rPr>
          <w:rFonts w:ascii="Arial" w:hAnsi="Arial" w:cs="Arial"/>
          <w:bCs/>
          <w:color w:val="000000"/>
        </w:rPr>
        <w:t>Новомошковского</w:t>
      </w:r>
      <w:proofErr w:type="spellEnd"/>
      <w:r w:rsidRPr="008B5DA8">
        <w:rPr>
          <w:rFonts w:ascii="Arial" w:hAnsi="Arial" w:cs="Arial"/>
          <w:bCs/>
          <w:color w:val="000000"/>
        </w:rPr>
        <w:t xml:space="preserve"> сельсовета Мошковского района Новосибирской области от 29.12.2022 № 104 «Об утверждении бюджета </w:t>
      </w:r>
      <w:proofErr w:type="spellStart"/>
      <w:r w:rsidRPr="008B5DA8">
        <w:rPr>
          <w:rFonts w:ascii="Arial" w:hAnsi="Arial" w:cs="Arial"/>
          <w:bCs/>
          <w:color w:val="000000"/>
        </w:rPr>
        <w:t>Новомошковского</w:t>
      </w:r>
      <w:proofErr w:type="spellEnd"/>
      <w:r w:rsidRPr="008B5DA8">
        <w:rPr>
          <w:rFonts w:ascii="Arial" w:hAnsi="Arial" w:cs="Arial"/>
          <w:bCs/>
          <w:color w:val="000000"/>
        </w:rPr>
        <w:t xml:space="preserve"> сельсовета Мошковского района Новосибирской области на 2023 год и плановый период 2024 и 2025 годов»: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1.1. Пункт 1 часть 1 статьи 1 изложить в новой редакции: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«</w:t>
      </w:r>
      <w:proofErr w:type="gramStart"/>
      <w:r w:rsidRPr="008B5DA8">
        <w:rPr>
          <w:rFonts w:ascii="Arial" w:hAnsi="Arial" w:cs="Arial"/>
          <w:lang w:eastAsia="zh-CN"/>
        </w:rPr>
        <w:t>прогнозируемый</w:t>
      </w:r>
      <w:proofErr w:type="gramEnd"/>
      <w:r w:rsidRPr="008B5DA8">
        <w:rPr>
          <w:rFonts w:ascii="Arial" w:hAnsi="Arial" w:cs="Arial"/>
          <w:lang w:eastAsia="zh-CN"/>
        </w:rPr>
        <w:t xml:space="preserve"> общий объем доходов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на 2023 год в сумме 18 997,4 тыс. рублей, из них объем собственных доходов в сумме 4 909,48 тыс. рублей;» на 2024 год в сумму                     9 690,4 тыс. рублей, на 2025 год в сумме 10 346,3 тыс. рублей;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1.2. В подпункте 2 пункта 1 статьи 1 цифры «15 184,2» заменить цифрами «19 688,4»;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1.4. Утвердить в новой редакции: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lastRenderedPageBreak/>
        <w:t>1.4.1</w:t>
      </w:r>
      <w:r w:rsidRPr="008B5DA8">
        <w:rPr>
          <w:rFonts w:ascii="Arial" w:hAnsi="Arial" w:cs="Arial"/>
          <w:u w:val="single"/>
          <w:lang w:eastAsia="zh-CN"/>
        </w:rPr>
        <w:t>. Приложение № 2</w:t>
      </w:r>
      <w:r w:rsidRPr="008B5DA8">
        <w:rPr>
          <w:rFonts w:ascii="Arial" w:hAnsi="Arial" w:cs="Arial"/>
          <w:lang w:eastAsia="zh-CN"/>
        </w:rPr>
        <w:t xml:space="preserve"> «Распределение бюджетных ассигнований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1.4.2 Приложение № 3</w:t>
      </w:r>
      <w:r w:rsidRPr="008B5DA8">
        <w:rPr>
          <w:rFonts w:ascii="Arial" w:hAnsi="Arial" w:cs="Arial"/>
        </w:rPr>
        <w:t xml:space="preserve"> «</w:t>
      </w:r>
      <w:r w:rsidRPr="008B5DA8">
        <w:rPr>
          <w:rFonts w:ascii="Arial" w:hAnsi="Arial" w:cs="Arial"/>
          <w:lang w:eastAsia="zh-CN"/>
        </w:rPr>
        <w:t xml:space="preserve">Распределение бюджетных ассигнований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2023 год и плановый период 2024 и 2025 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 xml:space="preserve">1.4.3. </w:t>
      </w:r>
      <w:r w:rsidRPr="008B5DA8">
        <w:rPr>
          <w:rFonts w:ascii="Arial" w:hAnsi="Arial" w:cs="Arial"/>
          <w:u w:val="single"/>
          <w:lang w:eastAsia="zh-CN"/>
        </w:rPr>
        <w:t>Приложение № 4</w:t>
      </w:r>
      <w:r w:rsidRPr="008B5DA8">
        <w:rPr>
          <w:rFonts w:ascii="Arial" w:hAnsi="Arial" w:cs="Arial"/>
          <w:lang w:eastAsia="zh-CN"/>
        </w:rPr>
        <w:t xml:space="preserve"> «Ведомственная структура расходов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 на 2023 год и плановый период 2024 и 2025 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 xml:space="preserve">1.4.4. Приложение № 6 «Иные межбюджетные трансферты, перечисляемые из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 в бюджет других бюджетов бюджетной системы Российской Федерации на 2023 год и плановый период 2024 и 2025 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1.4.5.</w:t>
      </w:r>
      <w:r w:rsidRPr="008B5DA8">
        <w:rPr>
          <w:rFonts w:ascii="Arial" w:hAnsi="Arial" w:cs="Arial"/>
          <w:u w:val="single"/>
          <w:lang w:eastAsia="zh-CN"/>
        </w:rPr>
        <w:t>Приложение № 7</w:t>
      </w:r>
      <w:r w:rsidRPr="008B5DA8">
        <w:rPr>
          <w:rFonts w:ascii="Arial" w:hAnsi="Arial" w:cs="Arial"/>
          <w:lang w:eastAsia="zh-CN"/>
        </w:rPr>
        <w:t xml:space="preserve"> «Источники внутреннего финансирования дефицита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 на 2023 год и на плановый период 2024 и 2025годов»;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 xml:space="preserve">1.4.6. </w:t>
      </w:r>
      <w:r w:rsidRPr="008B5DA8">
        <w:rPr>
          <w:rFonts w:ascii="Arial" w:hAnsi="Arial" w:cs="Arial"/>
          <w:u w:val="single"/>
          <w:lang w:eastAsia="zh-CN"/>
        </w:rPr>
        <w:t xml:space="preserve">Приложение №10 </w:t>
      </w:r>
      <w:r w:rsidRPr="008B5DA8">
        <w:rPr>
          <w:rFonts w:ascii="Arial" w:hAnsi="Arial" w:cs="Arial"/>
          <w:lang w:eastAsia="zh-CN"/>
        </w:rPr>
        <w:t xml:space="preserve">«Перечень муниципальных программ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 Мошковского района Новосибирской области, предусмотренных к финансированию в 2023 году и плановом периоде            2024 и 2025 годов»;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 xml:space="preserve">1.4.7. </w:t>
      </w:r>
      <w:r w:rsidRPr="008B5DA8">
        <w:rPr>
          <w:rFonts w:ascii="Arial" w:hAnsi="Arial" w:cs="Arial"/>
          <w:u w:val="single"/>
          <w:lang w:eastAsia="zh-CN"/>
        </w:rPr>
        <w:t>Приложение №1</w:t>
      </w:r>
      <w:r w:rsidRPr="008B5DA8">
        <w:rPr>
          <w:rFonts w:ascii="Arial" w:hAnsi="Arial" w:cs="Arial"/>
          <w:lang w:eastAsia="zh-CN"/>
        </w:rPr>
        <w:t xml:space="preserve"> </w:t>
      </w:r>
      <w:r w:rsidRPr="008B5DA8">
        <w:rPr>
          <w:rFonts w:ascii="Arial" w:hAnsi="Arial" w:cs="Arial"/>
        </w:rPr>
        <w:t xml:space="preserve">к бюджету </w:t>
      </w:r>
      <w:proofErr w:type="spellStart"/>
      <w:r w:rsidRPr="008B5DA8">
        <w:rPr>
          <w:rFonts w:ascii="Arial" w:hAnsi="Arial" w:cs="Arial"/>
        </w:rPr>
        <w:t>Новомошковского</w:t>
      </w:r>
      <w:proofErr w:type="spellEnd"/>
      <w:r w:rsidRPr="008B5DA8">
        <w:rPr>
          <w:rFonts w:ascii="Arial" w:hAnsi="Arial" w:cs="Arial"/>
        </w:rPr>
        <w:t xml:space="preserve"> сельсовета Мошковского района Новосибирской области на 2023 год и плановый период 2024 и 2025 годов </w:t>
      </w:r>
      <w:r w:rsidRPr="008B5DA8">
        <w:rPr>
          <w:rFonts w:ascii="Arial" w:hAnsi="Arial" w:cs="Arial"/>
          <w:lang w:eastAsia="zh-CN"/>
        </w:rPr>
        <w:t xml:space="preserve">«Доходная часть бюджета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</w:t>
      </w:r>
      <w:r w:rsidRPr="008B5DA8">
        <w:rPr>
          <w:rFonts w:ascii="Arial" w:hAnsi="Arial" w:cs="Arial"/>
          <w:u w:val="single"/>
          <w:lang w:eastAsia="zh-CN"/>
        </w:rPr>
        <w:t xml:space="preserve"> </w:t>
      </w:r>
      <w:r w:rsidRPr="008B5DA8">
        <w:rPr>
          <w:rFonts w:ascii="Arial" w:hAnsi="Arial" w:cs="Arial"/>
          <w:lang w:eastAsia="zh-CN"/>
        </w:rPr>
        <w:t>Мошковского района Новосибирской области».</w:t>
      </w:r>
      <w:r w:rsidRPr="008B5DA8">
        <w:rPr>
          <w:rFonts w:ascii="Arial" w:hAnsi="Arial" w:cs="Arial"/>
          <w:u w:val="single"/>
          <w:lang w:eastAsia="zh-CN"/>
        </w:rPr>
        <w:t xml:space="preserve"> </w:t>
      </w:r>
    </w:p>
    <w:p w:rsidR="001E55F0" w:rsidRPr="008B5DA8" w:rsidRDefault="001E55F0" w:rsidP="008B5DA8">
      <w:pPr>
        <w:suppressAutoHyphens/>
        <w:ind w:firstLine="851"/>
        <w:jc w:val="both"/>
        <w:rPr>
          <w:rFonts w:ascii="Arial" w:hAnsi="Arial" w:cs="Arial"/>
          <w:lang w:eastAsia="zh-CN"/>
        </w:rPr>
      </w:pPr>
      <w:r w:rsidRPr="008B5DA8">
        <w:rPr>
          <w:rFonts w:ascii="Arial" w:hAnsi="Arial" w:cs="Arial"/>
          <w:lang w:eastAsia="zh-CN"/>
        </w:rPr>
        <w:t>2. Опубликовать настоящее решение в га</w:t>
      </w:r>
      <w:bookmarkStart w:id="1" w:name="_GoBack"/>
      <w:bookmarkEnd w:id="1"/>
      <w:r w:rsidRPr="008B5DA8">
        <w:rPr>
          <w:rFonts w:ascii="Arial" w:hAnsi="Arial" w:cs="Arial"/>
          <w:lang w:eastAsia="zh-CN"/>
        </w:rPr>
        <w:t xml:space="preserve">зете «Вестник </w:t>
      </w:r>
      <w:proofErr w:type="spellStart"/>
      <w:r w:rsidRPr="008B5DA8">
        <w:rPr>
          <w:rFonts w:ascii="Arial" w:hAnsi="Arial" w:cs="Arial"/>
          <w:lang w:eastAsia="zh-CN"/>
        </w:rPr>
        <w:t>Новомошковского</w:t>
      </w:r>
      <w:proofErr w:type="spellEnd"/>
      <w:r w:rsidRPr="008B5DA8">
        <w:rPr>
          <w:rFonts w:ascii="Arial" w:hAnsi="Arial" w:cs="Arial"/>
          <w:lang w:eastAsia="zh-CN"/>
        </w:rPr>
        <w:t xml:space="preserve"> сельсовета».</w:t>
      </w:r>
    </w:p>
    <w:p w:rsidR="001E55F0" w:rsidRPr="008B5DA8" w:rsidRDefault="001E55F0" w:rsidP="008B5DA8">
      <w:pPr>
        <w:shd w:val="clear" w:color="auto" w:fill="FFFFFF"/>
        <w:ind w:firstLine="851"/>
        <w:jc w:val="both"/>
        <w:rPr>
          <w:rFonts w:ascii="Arial" w:hAnsi="Arial" w:cs="Arial"/>
          <w:color w:val="000000"/>
        </w:rPr>
      </w:pPr>
      <w:r w:rsidRPr="008B5DA8">
        <w:rPr>
          <w:rFonts w:ascii="Arial" w:hAnsi="Arial" w:cs="Arial"/>
          <w:color w:val="000000"/>
        </w:rPr>
        <w:t>3. Настоящее решение вступает в силу после его официального опубликования.</w:t>
      </w:r>
    </w:p>
    <w:p w:rsidR="001E55F0" w:rsidRPr="00D06E12" w:rsidRDefault="001E55F0" w:rsidP="008B5DA8">
      <w:pPr>
        <w:shd w:val="clear" w:color="auto" w:fill="FFFFFF"/>
        <w:jc w:val="both"/>
        <w:rPr>
          <w:rFonts w:ascii="Arial" w:hAnsi="Arial" w:cs="Arial"/>
        </w:rPr>
      </w:pPr>
    </w:p>
    <w:p w:rsidR="001E55F0" w:rsidRPr="00D06E12" w:rsidRDefault="001E55F0" w:rsidP="008B5DA8">
      <w:pPr>
        <w:ind w:firstLine="748"/>
        <w:jc w:val="both"/>
        <w:rPr>
          <w:rFonts w:ascii="Arial" w:hAnsi="Arial" w:cs="Arial"/>
        </w:rPr>
      </w:pPr>
      <w:r w:rsidRPr="00D06E12">
        <w:rPr>
          <w:rFonts w:ascii="Arial" w:hAnsi="Arial" w:cs="Arial"/>
          <w:b/>
        </w:rPr>
        <w:t xml:space="preserve"> </w:t>
      </w:r>
    </w:p>
    <w:p w:rsidR="001E55F0" w:rsidRPr="00D06E12" w:rsidRDefault="001E55F0" w:rsidP="008B5DA8">
      <w:pPr>
        <w:ind w:firstLine="748"/>
        <w:jc w:val="both"/>
        <w:rPr>
          <w:rFonts w:ascii="Arial" w:hAnsi="Arial" w:cs="Arial"/>
        </w:rPr>
      </w:pPr>
    </w:p>
    <w:p w:rsidR="001E55F0" w:rsidRPr="00D06E12" w:rsidRDefault="001E55F0" w:rsidP="008B5DA8">
      <w:pPr>
        <w:rPr>
          <w:rFonts w:ascii="Arial" w:hAnsi="Arial" w:cs="Arial"/>
          <w:color w:val="000000"/>
          <w:shd w:val="clear" w:color="auto" w:fill="FFFFFF"/>
        </w:rPr>
      </w:pPr>
      <w:r w:rsidRPr="00D06E12">
        <w:rPr>
          <w:rFonts w:ascii="Arial" w:hAnsi="Arial" w:cs="Arial"/>
          <w:color w:val="000000"/>
          <w:shd w:val="clear" w:color="auto" w:fill="FFFFFF"/>
        </w:rPr>
        <w:t xml:space="preserve">                         </w:t>
      </w:r>
      <w:r w:rsidRPr="00D06E12">
        <w:rPr>
          <w:rFonts w:ascii="Arial" w:hAnsi="Arial" w:cs="Arial"/>
          <w:color w:val="000000"/>
          <w:shd w:val="clear" w:color="auto" w:fill="FFFFFF"/>
        </w:rPr>
        <w:br/>
      </w:r>
      <w:r w:rsidRPr="00D06E12">
        <w:rPr>
          <w:rFonts w:ascii="Arial" w:hAnsi="Arial" w:cs="Arial"/>
        </w:rPr>
        <w:t xml:space="preserve">Глава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</w:t>
      </w:r>
    </w:p>
    <w:p w:rsidR="001E55F0" w:rsidRPr="00D06E12" w:rsidRDefault="001E55F0" w:rsidP="008B5DA8">
      <w:pPr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Мошковского района </w:t>
      </w:r>
    </w:p>
    <w:p w:rsidR="001E55F0" w:rsidRPr="00D06E12" w:rsidRDefault="001E55F0" w:rsidP="008B5DA8">
      <w:pPr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Новосибирской области                                                                               </w:t>
      </w:r>
      <w:r w:rsidR="008B5DA8">
        <w:rPr>
          <w:rFonts w:ascii="Arial" w:hAnsi="Arial" w:cs="Arial"/>
        </w:rPr>
        <w:t xml:space="preserve">                </w:t>
      </w:r>
      <w:r w:rsidRPr="00D06E12">
        <w:rPr>
          <w:rFonts w:ascii="Arial" w:hAnsi="Arial" w:cs="Arial"/>
        </w:rPr>
        <w:t xml:space="preserve">Е.В. </w:t>
      </w:r>
      <w:proofErr w:type="spellStart"/>
      <w:r w:rsidRPr="00D06E12">
        <w:rPr>
          <w:rFonts w:ascii="Arial" w:hAnsi="Arial" w:cs="Arial"/>
        </w:rPr>
        <w:t>Гацко</w:t>
      </w:r>
      <w:proofErr w:type="spellEnd"/>
    </w:p>
    <w:p w:rsidR="001E55F0" w:rsidRPr="00D06E12" w:rsidRDefault="001E55F0" w:rsidP="008B5DA8">
      <w:pPr>
        <w:rPr>
          <w:rFonts w:ascii="Arial" w:hAnsi="Arial" w:cs="Arial"/>
        </w:rPr>
      </w:pPr>
    </w:p>
    <w:p w:rsidR="001E55F0" w:rsidRPr="00D06E12" w:rsidRDefault="001E55F0" w:rsidP="008B5DA8">
      <w:pPr>
        <w:rPr>
          <w:rFonts w:ascii="Arial" w:hAnsi="Arial" w:cs="Arial"/>
        </w:rPr>
      </w:pPr>
    </w:p>
    <w:p w:rsidR="001E55F0" w:rsidRPr="00D06E12" w:rsidRDefault="001E55F0" w:rsidP="008B5DA8">
      <w:pPr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Председатель Совета </w:t>
      </w:r>
    </w:p>
    <w:p w:rsidR="001E55F0" w:rsidRPr="00D06E12" w:rsidRDefault="001E55F0" w:rsidP="008B5DA8">
      <w:pPr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Депутатов </w:t>
      </w:r>
      <w:proofErr w:type="spellStart"/>
      <w:r w:rsidRPr="00D06E12">
        <w:rPr>
          <w:rFonts w:ascii="Arial" w:hAnsi="Arial" w:cs="Arial"/>
        </w:rPr>
        <w:t>Новомошковского</w:t>
      </w:r>
      <w:proofErr w:type="spellEnd"/>
      <w:r w:rsidRPr="00D06E12">
        <w:rPr>
          <w:rFonts w:ascii="Arial" w:hAnsi="Arial" w:cs="Arial"/>
        </w:rPr>
        <w:t xml:space="preserve"> сельсовета</w:t>
      </w:r>
    </w:p>
    <w:p w:rsidR="001E55F0" w:rsidRPr="00D06E12" w:rsidRDefault="001E55F0" w:rsidP="008B5DA8">
      <w:pPr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Мошковского района </w:t>
      </w:r>
    </w:p>
    <w:p w:rsidR="001E55F0" w:rsidRPr="00D06E12" w:rsidRDefault="001E55F0" w:rsidP="008B5DA8">
      <w:pPr>
        <w:jc w:val="both"/>
        <w:rPr>
          <w:rFonts w:ascii="Arial" w:hAnsi="Arial" w:cs="Arial"/>
        </w:rPr>
      </w:pPr>
      <w:r w:rsidRPr="00D06E12">
        <w:rPr>
          <w:rFonts w:ascii="Arial" w:hAnsi="Arial" w:cs="Arial"/>
        </w:rPr>
        <w:t xml:space="preserve">Новосибирской области                                                                            </w:t>
      </w:r>
      <w:r w:rsidR="008B5DA8">
        <w:rPr>
          <w:rFonts w:ascii="Arial" w:hAnsi="Arial" w:cs="Arial"/>
        </w:rPr>
        <w:t xml:space="preserve">             </w:t>
      </w:r>
      <w:r w:rsidRPr="00D06E12">
        <w:rPr>
          <w:rFonts w:ascii="Arial" w:hAnsi="Arial" w:cs="Arial"/>
        </w:rPr>
        <w:t xml:space="preserve">Н.И. </w:t>
      </w:r>
      <w:proofErr w:type="spellStart"/>
      <w:r w:rsidRPr="00D06E12">
        <w:rPr>
          <w:rFonts w:ascii="Arial" w:hAnsi="Arial" w:cs="Arial"/>
        </w:rPr>
        <w:t>Цепаева</w:t>
      </w:r>
      <w:proofErr w:type="spellEnd"/>
    </w:p>
    <w:p w:rsidR="001E55F0" w:rsidRPr="00D06E12" w:rsidRDefault="001E55F0" w:rsidP="008B5DA8">
      <w:pPr>
        <w:jc w:val="both"/>
        <w:rPr>
          <w:rFonts w:ascii="Arial" w:hAnsi="Arial" w:cs="Arial"/>
        </w:rPr>
      </w:pPr>
    </w:p>
    <w:sectPr w:rsidR="001E55F0" w:rsidRPr="00D06E12" w:rsidSect="008B5DA8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B6E" w:rsidRDefault="00A45B6E" w:rsidP="001F0D6D">
      <w:r>
        <w:separator/>
      </w:r>
    </w:p>
  </w:endnote>
  <w:endnote w:type="continuationSeparator" w:id="0">
    <w:p w:rsidR="00A45B6E" w:rsidRDefault="00A45B6E" w:rsidP="001F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MS Mincho"/>
    <w:charset w:val="8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B6E" w:rsidRDefault="00A45B6E" w:rsidP="001F0D6D">
      <w:r>
        <w:separator/>
      </w:r>
    </w:p>
  </w:footnote>
  <w:footnote w:type="continuationSeparator" w:id="0">
    <w:p w:rsidR="00A45B6E" w:rsidRDefault="00A45B6E" w:rsidP="001F0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5F0" w:rsidRDefault="00A45B6E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321.25pt;margin-top:14.9pt;width:4.9pt;height:8.3pt;z-index:-1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" filled="f" stroked="f">
          <v:textbox style="mso-next-textbox:#Shape 7;mso-fit-shape-to-text:t" inset="0,0,0,0">
            <w:txbxContent>
              <w:p w:rsidR="001E55F0" w:rsidRDefault="00A45B6E">
                <w:pPr>
                  <w:pStyle w:val="22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1E55F0"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5F0" w:rsidRDefault="00A45B6E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2050" type="#_x0000_t202" style="position:absolute;margin-left:321.25pt;margin-top:14.9pt;width:4.9pt;height:8.3pt;z-index:-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" filled="f" stroked="f">
          <v:textbox style="mso-next-textbox:#Shape 5;mso-fit-shape-to-text:t" inset="0,0,0,0">
            <w:txbxContent>
              <w:p w:rsidR="001E55F0" w:rsidRDefault="001E55F0">
                <w:pPr>
                  <w:pStyle w:val="22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5F0" w:rsidRDefault="001E55F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E1848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80E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5B001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048E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67637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1D8B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BF2A1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6FEB7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663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626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0" w:hanging="360"/>
      </w:pPr>
      <w:rPr>
        <w:rFonts w:cs="Times New Roman"/>
      </w:rPr>
    </w:lvl>
  </w:abstractNum>
  <w:abstractNum w:abstractNumId="1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cs="Times New Roman"/>
      </w:rPr>
    </w:lvl>
  </w:abstractNum>
  <w:abstractNum w:abstractNumId="14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60" w:hanging="2055"/>
      </w:pPr>
      <w:rPr>
        <w:rFonts w:cs="Times New Roman"/>
      </w:rPr>
    </w:lvl>
  </w:abstractNum>
  <w:abstractNum w:abstractNumId="15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85" w:hanging="360"/>
      </w:pPr>
      <w:rPr>
        <w:rFonts w:cs="Times New Roman"/>
      </w:rPr>
    </w:lvl>
  </w:abstractNum>
  <w:abstractNum w:abstractNumId="1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605" w:hanging="480"/>
      </w:pPr>
      <w:rPr>
        <w:rFonts w:cs="Times New Roman"/>
      </w:rPr>
    </w:lvl>
  </w:abstractNum>
  <w:abstractNum w:abstractNumId="17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965" w:hanging="360"/>
      </w:pPr>
      <w:rPr>
        <w:rFonts w:cs="Times New Roman"/>
      </w:rPr>
    </w:lvl>
  </w:abstractNum>
  <w:abstractNum w:abstractNumId="18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07876605"/>
    <w:multiLevelType w:val="hybridMultilevel"/>
    <w:tmpl w:val="95D8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EC2FB9"/>
    <w:multiLevelType w:val="multilevel"/>
    <w:tmpl w:val="0212B5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21">
    <w:nsid w:val="1B1A7398"/>
    <w:multiLevelType w:val="hybridMultilevel"/>
    <w:tmpl w:val="BBFAFD52"/>
    <w:lvl w:ilvl="0" w:tplc="8CCC17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B315B53"/>
    <w:multiLevelType w:val="hybridMultilevel"/>
    <w:tmpl w:val="E838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256C48DA"/>
    <w:multiLevelType w:val="hybridMultilevel"/>
    <w:tmpl w:val="53844842"/>
    <w:lvl w:ilvl="0" w:tplc="A094CC62">
      <w:start w:val="1"/>
      <w:numFmt w:val="decimal"/>
      <w:lvlText w:val="%1)"/>
      <w:lvlJc w:val="left"/>
      <w:pPr>
        <w:ind w:left="151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24">
    <w:nsid w:val="279A7F02"/>
    <w:multiLevelType w:val="hybridMultilevel"/>
    <w:tmpl w:val="3148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15D67F4"/>
    <w:multiLevelType w:val="hybridMultilevel"/>
    <w:tmpl w:val="B2F4E062"/>
    <w:lvl w:ilvl="0" w:tplc="0236531C">
      <w:start w:val="1"/>
      <w:numFmt w:val="decimal"/>
      <w:lvlText w:val="%1."/>
      <w:lvlJc w:val="left"/>
      <w:pPr>
        <w:ind w:left="1800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43C1ED1"/>
    <w:multiLevelType w:val="multilevel"/>
    <w:tmpl w:val="C1E858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27">
    <w:nsid w:val="3EAB6369"/>
    <w:multiLevelType w:val="hybridMultilevel"/>
    <w:tmpl w:val="33FE1F76"/>
    <w:lvl w:ilvl="0" w:tplc="C346CAE4">
      <w:start w:val="1"/>
      <w:numFmt w:val="decimal"/>
      <w:lvlText w:val="%1)"/>
      <w:lvlJc w:val="left"/>
      <w:pPr>
        <w:ind w:left="1729" w:hanging="10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51A378B"/>
    <w:multiLevelType w:val="hybridMultilevel"/>
    <w:tmpl w:val="2DBCE63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68474C1"/>
    <w:multiLevelType w:val="hybridMultilevel"/>
    <w:tmpl w:val="950C7ED8"/>
    <w:lvl w:ilvl="0" w:tplc="361C237C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4B780E82"/>
    <w:multiLevelType w:val="hybridMultilevel"/>
    <w:tmpl w:val="2DBCE63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BD917DA"/>
    <w:multiLevelType w:val="multilevel"/>
    <w:tmpl w:val="65D06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2B65207"/>
    <w:multiLevelType w:val="hybridMultilevel"/>
    <w:tmpl w:val="6EF8A516"/>
    <w:lvl w:ilvl="0" w:tplc="58761BE4">
      <w:start w:val="1"/>
      <w:numFmt w:val="decimal"/>
      <w:lvlText w:val="%1."/>
      <w:lvlJc w:val="left"/>
      <w:pPr>
        <w:ind w:left="2010" w:hanging="12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107278D"/>
    <w:multiLevelType w:val="multilevel"/>
    <w:tmpl w:val="14CAF8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34">
    <w:nsid w:val="612C31F4"/>
    <w:multiLevelType w:val="hybridMultilevel"/>
    <w:tmpl w:val="9A0E8520"/>
    <w:lvl w:ilvl="0" w:tplc="B39AA5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35">
    <w:nsid w:val="64624DCC"/>
    <w:multiLevelType w:val="hybridMultilevel"/>
    <w:tmpl w:val="53844842"/>
    <w:lvl w:ilvl="0" w:tplc="A094CC62">
      <w:start w:val="1"/>
      <w:numFmt w:val="decimal"/>
      <w:lvlText w:val="%1)"/>
      <w:lvlJc w:val="left"/>
      <w:pPr>
        <w:ind w:left="1515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AB61884"/>
    <w:multiLevelType w:val="multilevel"/>
    <w:tmpl w:val="4CE2C79C"/>
    <w:lvl w:ilvl="0">
      <w:start w:val="29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1">
      <w:start w:val="8"/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2">
      <w:start w:val="2022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>
    <w:nsid w:val="7D975018"/>
    <w:multiLevelType w:val="multilevel"/>
    <w:tmpl w:val="0352D8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3">
    <w:abstractNumId w:val="1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4">
    <w:abstractNumId w:val="31"/>
  </w:num>
  <w:num w:numId="15">
    <w:abstractNumId w:val="36"/>
  </w:num>
  <w:num w:numId="16">
    <w:abstractNumId w:val="33"/>
  </w:num>
  <w:num w:numId="17">
    <w:abstractNumId w:val="21"/>
  </w:num>
  <w:num w:numId="18">
    <w:abstractNumId w:val="26"/>
  </w:num>
  <w:num w:numId="19">
    <w:abstractNumId w:val="37"/>
  </w:num>
  <w:num w:numId="20">
    <w:abstractNumId w:val="2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34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30"/>
  </w:num>
  <w:num w:numId="39">
    <w:abstractNumId w:val="29"/>
  </w:num>
  <w:num w:numId="40">
    <w:abstractNumId w:val="23"/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FAE"/>
    <w:rsid w:val="00016C5B"/>
    <w:rsid w:val="00046BD1"/>
    <w:rsid w:val="00060353"/>
    <w:rsid w:val="00063EAB"/>
    <w:rsid w:val="00064447"/>
    <w:rsid w:val="00066E76"/>
    <w:rsid w:val="00077205"/>
    <w:rsid w:val="000A578C"/>
    <w:rsid w:val="000B2F6E"/>
    <w:rsid w:val="000B3B03"/>
    <w:rsid w:val="000D503C"/>
    <w:rsid w:val="000E4F0C"/>
    <w:rsid w:val="000F658E"/>
    <w:rsid w:val="00104221"/>
    <w:rsid w:val="00135A6B"/>
    <w:rsid w:val="001537D2"/>
    <w:rsid w:val="00155C41"/>
    <w:rsid w:val="001821E7"/>
    <w:rsid w:val="00183EC0"/>
    <w:rsid w:val="00194B96"/>
    <w:rsid w:val="001A6542"/>
    <w:rsid w:val="001B62F0"/>
    <w:rsid w:val="001C0B7C"/>
    <w:rsid w:val="001C597D"/>
    <w:rsid w:val="001D5008"/>
    <w:rsid w:val="001D752C"/>
    <w:rsid w:val="001E55F0"/>
    <w:rsid w:val="001F0D6D"/>
    <w:rsid w:val="001F72AA"/>
    <w:rsid w:val="00206FE3"/>
    <w:rsid w:val="002125E6"/>
    <w:rsid w:val="0021472B"/>
    <w:rsid w:val="00260356"/>
    <w:rsid w:val="00270E50"/>
    <w:rsid w:val="00274E4E"/>
    <w:rsid w:val="002766CF"/>
    <w:rsid w:val="0027798C"/>
    <w:rsid w:val="002957BE"/>
    <w:rsid w:val="002E0535"/>
    <w:rsid w:val="002E2069"/>
    <w:rsid w:val="002E351D"/>
    <w:rsid w:val="00300C3D"/>
    <w:rsid w:val="00301B49"/>
    <w:rsid w:val="00321AEC"/>
    <w:rsid w:val="0034389D"/>
    <w:rsid w:val="003524DC"/>
    <w:rsid w:val="0036550A"/>
    <w:rsid w:val="00391316"/>
    <w:rsid w:val="003939D8"/>
    <w:rsid w:val="003C09F2"/>
    <w:rsid w:val="003C1788"/>
    <w:rsid w:val="00406A8C"/>
    <w:rsid w:val="00412175"/>
    <w:rsid w:val="00415127"/>
    <w:rsid w:val="0041595F"/>
    <w:rsid w:val="00420693"/>
    <w:rsid w:val="0042430D"/>
    <w:rsid w:val="00451D39"/>
    <w:rsid w:val="00453F3E"/>
    <w:rsid w:val="00460895"/>
    <w:rsid w:val="00473989"/>
    <w:rsid w:val="00473CC7"/>
    <w:rsid w:val="004740A9"/>
    <w:rsid w:val="004A76CB"/>
    <w:rsid w:val="00515C22"/>
    <w:rsid w:val="005233A3"/>
    <w:rsid w:val="0053730C"/>
    <w:rsid w:val="00556C5E"/>
    <w:rsid w:val="0056313D"/>
    <w:rsid w:val="00563B21"/>
    <w:rsid w:val="00564A77"/>
    <w:rsid w:val="005810A3"/>
    <w:rsid w:val="00595718"/>
    <w:rsid w:val="005C1443"/>
    <w:rsid w:val="005E4C60"/>
    <w:rsid w:val="005E6574"/>
    <w:rsid w:val="005F1552"/>
    <w:rsid w:val="006025FF"/>
    <w:rsid w:val="0063615B"/>
    <w:rsid w:val="00642C17"/>
    <w:rsid w:val="0064659B"/>
    <w:rsid w:val="006524D6"/>
    <w:rsid w:val="00654581"/>
    <w:rsid w:val="0066001B"/>
    <w:rsid w:val="00660C34"/>
    <w:rsid w:val="006B1973"/>
    <w:rsid w:val="006B718B"/>
    <w:rsid w:val="006D2525"/>
    <w:rsid w:val="006D25CF"/>
    <w:rsid w:val="006D59AF"/>
    <w:rsid w:val="006E43E8"/>
    <w:rsid w:val="006F1C29"/>
    <w:rsid w:val="006F7CD3"/>
    <w:rsid w:val="00700A30"/>
    <w:rsid w:val="00713D13"/>
    <w:rsid w:val="00717502"/>
    <w:rsid w:val="0072202B"/>
    <w:rsid w:val="0074762D"/>
    <w:rsid w:val="00752C9E"/>
    <w:rsid w:val="00762E93"/>
    <w:rsid w:val="0077397C"/>
    <w:rsid w:val="00773CA6"/>
    <w:rsid w:val="007A3153"/>
    <w:rsid w:val="007A406F"/>
    <w:rsid w:val="007C07C7"/>
    <w:rsid w:val="007D2E0C"/>
    <w:rsid w:val="007D66F5"/>
    <w:rsid w:val="007D777D"/>
    <w:rsid w:val="007F0A0F"/>
    <w:rsid w:val="0080433B"/>
    <w:rsid w:val="00820C7C"/>
    <w:rsid w:val="00821B15"/>
    <w:rsid w:val="00822720"/>
    <w:rsid w:val="00836244"/>
    <w:rsid w:val="00840708"/>
    <w:rsid w:val="00845771"/>
    <w:rsid w:val="00846FAE"/>
    <w:rsid w:val="00855D44"/>
    <w:rsid w:val="00886157"/>
    <w:rsid w:val="008B5DA8"/>
    <w:rsid w:val="008C3160"/>
    <w:rsid w:val="008E5F93"/>
    <w:rsid w:val="00912336"/>
    <w:rsid w:val="0091267B"/>
    <w:rsid w:val="0092457E"/>
    <w:rsid w:val="0093188C"/>
    <w:rsid w:val="009411F2"/>
    <w:rsid w:val="0096367D"/>
    <w:rsid w:val="009728B4"/>
    <w:rsid w:val="0099051E"/>
    <w:rsid w:val="00996611"/>
    <w:rsid w:val="009C7404"/>
    <w:rsid w:val="009D24EE"/>
    <w:rsid w:val="009D5EEE"/>
    <w:rsid w:val="009E42B9"/>
    <w:rsid w:val="009F2531"/>
    <w:rsid w:val="00A27414"/>
    <w:rsid w:val="00A30B22"/>
    <w:rsid w:val="00A31C04"/>
    <w:rsid w:val="00A45B6E"/>
    <w:rsid w:val="00A46BD6"/>
    <w:rsid w:val="00A62729"/>
    <w:rsid w:val="00AA0E96"/>
    <w:rsid w:val="00AA6E79"/>
    <w:rsid w:val="00AD2544"/>
    <w:rsid w:val="00AD5CA3"/>
    <w:rsid w:val="00AE078E"/>
    <w:rsid w:val="00B01247"/>
    <w:rsid w:val="00B039AB"/>
    <w:rsid w:val="00B0627B"/>
    <w:rsid w:val="00B2079A"/>
    <w:rsid w:val="00B24C7F"/>
    <w:rsid w:val="00B35983"/>
    <w:rsid w:val="00B56743"/>
    <w:rsid w:val="00B575CB"/>
    <w:rsid w:val="00B81FD9"/>
    <w:rsid w:val="00B94A16"/>
    <w:rsid w:val="00BA1C9D"/>
    <w:rsid w:val="00BC66E3"/>
    <w:rsid w:val="00BD59FD"/>
    <w:rsid w:val="00BE010D"/>
    <w:rsid w:val="00BE7604"/>
    <w:rsid w:val="00BF3EE6"/>
    <w:rsid w:val="00BF5FA2"/>
    <w:rsid w:val="00C01F73"/>
    <w:rsid w:val="00C03D12"/>
    <w:rsid w:val="00C14530"/>
    <w:rsid w:val="00C2313D"/>
    <w:rsid w:val="00C4508D"/>
    <w:rsid w:val="00C50442"/>
    <w:rsid w:val="00C72AA4"/>
    <w:rsid w:val="00C81366"/>
    <w:rsid w:val="00CC1856"/>
    <w:rsid w:val="00CF7CF5"/>
    <w:rsid w:val="00D06E12"/>
    <w:rsid w:val="00D30D03"/>
    <w:rsid w:val="00D32630"/>
    <w:rsid w:val="00D33ECE"/>
    <w:rsid w:val="00D374EC"/>
    <w:rsid w:val="00D45116"/>
    <w:rsid w:val="00D70F12"/>
    <w:rsid w:val="00D72412"/>
    <w:rsid w:val="00D81F71"/>
    <w:rsid w:val="00DB2B25"/>
    <w:rsid w:val="00DC4362"/>
    <w:rsid w:val="00DD25AD"/>
    <w:rsid w:val="00DF2BFB"/>
    <w:rsid w:val="00DF4115"/>
    <w:rsid w:val="00DF7F76"/>
    <w:rsid w:val="00E06699"/>
    <w:rsid w:val="00E06B6D"/>
    <w:rsid w:val="00E12BDA"/>
    <w:rsid w:val="00E174D9"/>
    <w:rsid w:val="00E24733"/>
    <w:rsid w:val="00E4277C"/>
    <w:rsid w:val="00E6170D"/>
    <w:rsid w:val="00E63DB3"/>
    <w:rsid w:val="00E7521D"/>
    <w:rsid w:val="00EB230E"/>
    <w:rsid w:val="00EF06E7"/>
    <w:rsid w:val="00EF0DAA"/>
    <w:rsid w:val="00F12349"/>
    <w:rsid w:val="00F223A5"/>
    <w:rsid w:val="00F40DAE"/>
    <w:rsid w:val="00F718BF"/>
    <w:rsid w:val="00F745D8"/>
    <w:rsid w:val="00F83F30"/>
    <w:rsid w:val="00FA0509"/>
    <w:rsid w:val="00FA1E10"/>
    <w:rsid w:val="00FA3F0D"/>
    <w:rsid w:val="00FA5A41"/>
    <w:rsid w:val="00FC53D7"/>
    <w:rsid w:val="00FD10F7"/>
    <w:rsid w:val="00FE155D"/>
    <w:rsid w:val="00FE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047D0C64-260A-491D-971A-50459F8E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21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12336"/>
    <w:pPr>
      <w:keepNext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912336"/>
    <w:pPr>
      <w:keepNext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E351D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2E351D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11"/>
    <w:uiPriority w:val="99"/>
    <w:rsid w:val="001F0D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1">
    <w:name w:val="Верхний колонтитул Знак1"/>
    <w:link w:val="a3"/>
    <w:uiPriority w:val="99"/>
    <w:locked/>
    <w:rsid w:val="001F0D6D"/>
    <w:rPr>
      <w:rFonts w:ascii="Times New Roman" w:hAnsi="Times New Roman" w:cs="Times New Roman"/>
      <w:sz w:val="24"/>
      <w:lang w:eastAsia="ru-RU"/>
    </w:rPr>
  </w:style>
  <w:style w:type="paragraph" w:styleId="a4">
    <w:name w:val="footer"/>
    <w:basedOn w:val="a"/>
    <w:link w:val="12"/>
    <w:uiPriority w:val="99"/>
    <w:rsid w:val="001F0D6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12">
    <w:name w:val="Нижний колонтитул Знак1"/>
    <w:link w:val="a4"/>
    <w:uiPriority w:val="99"/>
    <w:locked/>
    <w:rsid w:val="001F0D6D"/>
    <w:rPr>
      <w:rFonts w:ascii="Times New Roman" w:hAnsi="Times New Roman" w:cs="Times New Roman"/>
      <w:sz w:val="24"/>
      <w:lang w:eastAsia="ru-RU"/>
    </w:rPr>
  </w:style>
  <w:style w:type="paragraph" w:styleId="a5">
    <w:name w:val="Balloon Text"/>
    <w:basedOn w:val="a"/>
    <w:link w:val="13"/>
    <w:uiPriority w:val="99"/>
    <w:semiHidden/>
    <w:rsid w:val="007D777D"/>
    <w:rPr>
      <w:rFonts w:ascii="Segoe UI" w:eastAsia="Calibri" w:hAnsi="Segoe UI"/>
      <w:sz w:val="18"/>
      <w:szCs w:val="18"/>
    </w:rPr>
  </w:style>
  <w:style w:type="character" w:customStyle="1" w:styleId="13">
    <w:name w:val="Текст выноски Знак1"/>
    <w:link w:val="a5"/>
    <w:uiPriority w:val="99"/>
    <w:semiHidden/>
    <w:locked/>
    <w:rsid w:val="007D777D"/>
    <w:rPr>
      <w:rFonts w:ascii="Segoe UI" w:hAnsi="Segoe UI" w:cs="Times New Roman"/>
      <w:sz w:val="18"/>
      <w:lang w:eastAsia="ru-RU"/>
    </w:rPr>
  </w:style>
  <w:style w:type="paragraph" w:styleId="a6">
    <w:name w:val="List Paragraph"/>
    <w:basedOn w:val="a"/>
    <w:uiPriority w:val="99"/>
    <w:qFormat/>
    <w:rsid w:val="00420693"/>
    <w:pPr>
      <w:ind w:left="720"/>
      <w:contextualSpacing/>
    </w:pPr>
  </w:style>
  <w:style w:type="character" w:styleId="a7">
    <w:name w:val="Hyperlink"/>
    <w:uiPriority w:val="99"/>
    <w:semiHidden/>
    <w:rsid w:val="00FE79D7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C01F73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a8">
    <w:name w:val="Normal (Web)"/>
    <w:basedOn w:val="a"/>
    <w:uiPriority w:val="99"/>
    <w:rsid w:val="00B81FD9"/>
    <w:pPr>
      <w:spacing w:after="200" w:line="276" w:lineRule="auto"/>
    </w:pPr>
    <w:rPr>
      <w:rFonts w:eastAsia="Calibri"/>
      <w:lang w:eastAsia="en-US"/>
    </w:rPr>
  </w:style>
  <w:style w:type="character" w:customStyle="1" w:styleId="21">
    <w:name w:val="Колонтитул (2)_"/>
    <w:link w:val="22"/>
    <w:uiPriority w:val="99"/>
    <w:locked/>
    <w:rsid w:val="00066E76"/>
  </w:style>
  <w:style w:type="paragraph" w:customStyle="1" w:styleId="22">
    <w:name w:val="Колонтитул (2)"/>
    <w:basedOn w:val="a"/>
    <w:link w:val="21"/>
    <w:uiPriority w:val="99"/>
    <w:rsid w:val="00066E76"/>
    <w:pPr>
      <w:widowControl w:val="0"/>
    </w:pPr>
    <w:rPr>
      <w:rFonts w:ascii="Calibri" w:eastAsia="Calibri" w:hAnsi="Calibri"/>
      <w:sz w:val="20"/>
      <w:szCs w:val="20"/>
    </w:rPr>
  </w:style>
  <w:style w:type="paragraph" w:customStyle="1" w:styleId="xl74">
    <w:name w:val="xl74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5">
    <w:name w:val="xl75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6">
    <w:name w:val="xl76"/>
    <w:basedOn w:val="a"/>
    <w:uiPriority w:val="99"/>
    <w:rsid w:val="00DB2B2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7">
    <w:name w:val="xl77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8">
    <w:name w:val="xl78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79">
    <w:name w:val="xl7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0">
    <w:name w:val="xl8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1">
    <w:name w:val="xl8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2">
    <w:name w:val="xl8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3">
    <w:name w:val="xl8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4">
    <w:name w:val="xl8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color w:val="000000"/>
    </w:rPr>
  </w:style>
  <w:style w:type="paragraph" w:customStyle="1" w:styleId="xl85">
    <w:name w:val="xl8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6">
    <w:name w:val="xl8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87">
    <w:name w:val="xl8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88">
    <w:name w:val="xl8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89">
    <w:name w:val="xl8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0">
    <w:name w:val="xl9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1">
    <w:name w:val="xl9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2">
    <w:name w:val="xl9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93">
    <w:name w:val="xl9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94">
    <w:name w:val="xl9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5">
    <w:name w:val="xl9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color w:val="000000"/>
    </w:rPr>
  </w:style>
  <w:style w:type="paragraph" w:customStyle="1" w:styleId="xl96">
    <w:name w:val="xl9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7">
    <w:name w:val="xl9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98">
    <w:name w:val="xl9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1">
    <w:name w:val="xl10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05">
    <w:name w:val="xl10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06">
    <w:name w:val="xl10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07">
    <w:name w:val="xl107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08">
    <w:name w:val="xl10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09">
    <w:name w:val="xl109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0">
    <w:name w:val="xl110"/>
    <w:basedOn w:val="a"/>
    <w:uiPriority w:val="99"/>
    <w:rsid w:val="00DB2B2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1">
    <w:name w:val="xl111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2">
    <w:name w:val="xl112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3">
    <w:name w:val="xl11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4">
    <w:name w:val="xl11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5">
    <w:name w:val="xl11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6">
    <w:name w:val="xl11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7">
    <w:name w:val="xl11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18">
    <w:name w:val="xl11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19">
    <w:name w:val="xl119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9933"/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120">
    <w:name w:val="xl12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21">
    <w:name w:val="xl12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2">
    <w:name w:val="xl12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3">
    <w:name w:val="xl12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24">
    <w:name w:val="xl12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5">
    <w:name w:val="xl12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6">
    <w:name w:val="xl12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7">
    <w:name w:val="xl12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28">
    <w:name w:val="xl12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29">
    <w:name w:val="xl12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0">
    <w:name w:val="xl13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1">
    <w:name w:val="xl13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2">
    <w:name w:val="xl13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  <w:color w:val="000000"/>
    </w:rPr>
  </w:style>
  <w:style w:type="paragraph" w:customStyle="1" w:styleId="xl133">
    <w:name w:val="xl13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34">
    <w:name w:val="xl13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5">
    <w:name w:val="xl13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6">
    <w:name w:val="xl13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37">
    <w:name w:val="xl13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8">
    <w:name w:val="xl13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Calibri" w:hAnsi="Arial" w:cs="Arial"/>
      <w:b/>
      <w:bCs/>
    </w:rPr>
  </w:style>
  <w:style w:type="paragraph" w:customStyle="1" w:styleId="xl139">
    <w:name w:val="xl13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0">
    <w:name w:val="xl14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1">
    <w:name w:val="xl14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2">
    <w:name w:val="xl142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3">
    <w:name w:val="xl14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4">
    <w:name w:val="xl14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5">
    <w:name w:val="xl14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6">
    <w:name w:val="xl146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147">
    <w:name w:val="xl14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48">
    <w:name w:val="xl14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49">
    <w:name w:val="xl149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0">
    <w:name w:val="xl150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1">
    <w:name w:val="xl151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2">
    <w:name w:val="xl152"/>
    <w:basedOn w:val="a"/>
    <w:uiPriority w:val="99"/>
    <w:rsid w:val="00DB2B25"/>
    <w:pPr>
      <w:shd w:val="clear" w:color="auto" w:fill="FFFFFF"/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53">
    <w:name w:val="xl153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0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4">
    <w:name w:val="xl15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55">
    <w:name w:val="xl155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6">
    <w:name w:val="xl156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7">
    <w:name w:val="xl157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</w:rPr>
  </w:style>
  <w:style w:type="paragraph" w:customStyle="1" w:styleId="xl158">
    <w:name w:val="xl158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59">
    <w:name w:val="xl159"/>
    <w:basedOn w:val="a"/>
    <w:uiPriority w:val="99"/>
    <w:rsid w:val="00DB2B25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0">
    <w:name w:val="xl160"/>
    <w:basedOn w:val="a"/>
    <w:uiPriority w:val="99"/>
    <w:rsid w:val="00DB2B25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161">
    <w:name w:val="xl161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162">
    <w:name w:val="xl162"/>
    <w:basedOn w:val="a"/>
    <w:uiPriority w:val="99"/>
    <w:rsid w:val="00DB2B25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63">
    <w:name w:val="xl163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164">
    <w:name w:val="xl164"/>
    <w:basedOn w:val="a"/>
    <w:uiPriority w:val="99"/>
    <w:rsid w:val="00DB2B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5">
    <w:name w:val="xl165"/>
    <w:basedOn w:val="a"/>
    <w:uiPriority w:val="99"/>
    <w:rsid w:val="00DB2B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66">
    <w:name w:val="xl166"/>
    <w:basedOn w:val="a"/>
    <w:uiPriority w:val="99"/>
    <w:rsid w:val="00DB2B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67">
    <w:name w:val="xl167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68">
    <w:name w:val="xl168"/>
    <w:basedOn w:val="a"/>
    <w:uiPriority w:val="99"/>
    <w:rsid w:val="00DB2B25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69">
    <w:name w:val="xl169"/>
    <w:basedOn w:val="a"/>
    <w:uiPriority w:val="99"/>
    <w:rsid w:val="00DB2B2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0">
    <w:name w:val="xl170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1">
    <w:name w:val="xl171"/>
    <w:basedOn w:val="a"/>
    <w:uiPriority w:val="99"/>
    <w:rsid w:val="00DB2B2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2">
    <w:name w:val="xl172"/>
    <w:basedOn w:val="a"/>
    <w:uiPriority w:val="99"/>
    <w:rsid w:val="00DB2B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3">
    <w:name w:val="xl173"/>
    <w:basedOn w:val="a"/>
    <w:uiPriority w:val="99"/>
    <w:rsid w:val="00DB2B2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174">
    <w:name w:val="xl174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5">
    <w:name w:val="xl175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6">
    <w:name w:val="xl176"/>
    <w:basedOn w:val="a"/>
    <w:uiPriority w:val="99"/>
    <w:rsid w:val="00DB2B25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177">
    <w:name w:val="xl177"/>
    <w:basedOn w:val="a"/>
    <w:uiPriority w:val="99"/>
    <w:rsid w:val="00DB2B25"/>
    <w:pPr>
      <w:spacing w:before="100" w:beforeAutospacing="1" w:after="100" w:afterAutospacing="1"/>
      <w:jc w:val="center"/>
    </w:pPr>
    <w:rPr>
      <w:rFonts w:ascii="Arial" w:eastAsia="Calibri" w:hAnsi="Arial" w:cs="Arial"/>
    </w:rPr>
  </w:style>
  <w:style w:type="paragraph" w:customStyle="1" w:styleId="xl178">
    <w:name w:val="xl178"/>
    <w:basedOn w:val="a"/>
    <w:uiPriority w:val="99"/>
    <w:rsid w:val="00DB2B25"/>
    <w:pPr>
      <w:spacing w:before="100" w:beforeAutospacing="1" w:after="100" w:afterAutospacing="1"/>
      <w:jc w:val="right"/>
    </w:pPr>
    <w:rPr>
      <w:rFonts w:ascii="Arial" w:eastAsia="Calibri" w:hAnsi="Arial" w:cs="Arial"/>
    </w:rPr>
  </w:style>
  <w:style w:type="paragraph" w:customStyle="1" w:styleId="xl179">
    <w:name w:val="xl179"/>
    <w:basedOn w:val="a"/>
    <w:uiPriority w:val="99"/>
    <w:rsid w:val="00DB2B25"/>
    <w:pPr>
      <w:spacing w:before="100" w:beforeAutospacing="1" w:after="100" w:afterAutospacing="1"/>
      <w:jc w:val="right"/>
    </w:pPr>
    <w:rPr>
      <w:rFonts w:eastAsia="Calibri"/>
    </w:rPr>
  </w:style>
  <w:style w:type="paragraph" w:customStyle="1" w:styleId="xl180">
    <w:name w:val="xl180"/>
    <w:basedOn w:val="a"/>
    <w:uiPriority w:val="99"/>
    <w:rsid w:val="00DB2B25"/>
    <w:pPr>
      <w:spacing w:before="100" w:beforeAutospacing="1" w:after="100" w:afterAutospacing="1"/>
    </w:pPr>
    <w:rPr>
      <w:rFonts w:eastAsia="Calibri"/>
    </w:rPr>
  </w:style>
  <w:style w:type="paragraph" w:customStyle="1" w:styleId="xl181">
    <w:name w:val="xl181"/>
    <w:basedOn w:val="a"/>
    <w:uiPriority w:val="99"/>
    <w:rsid w:val="00DB2B25"/>
    <w:pPr>
      <w:pBdr>
        <w:right w:val="single" w:sz="4" w:space="0" w:color="auto"/>
      </w:pBdr>
      <w:spacing w:before="100" w:beforeAutospacing="1" w:after="100" w:afterAutospacing="1"/>
    </w:pPr>
    <w:rPr>
      <w:rFonts w:eastAsia="Calibri"/>
    </w:rPr>
  </w:style>
  <w:style w:type="paragraph" w:customStyle="1" w:styleId="xl182">
    <w:name w:val="xl182"/>
    <w:basedOn w:val="a"/>
    <w:uiPriority w:val="99"/>
    <w:rsid w:val="00DB2B25"/>
    <w:pPr>
      <w:spacing w:before="100" w:beforeAutospacing="1" w:after="100" w:afterAutospacing="1"/>
      <w:jc w:val="center"/>
      <w:textAlignment w:val="top"/>
    </w:pPr>
    <w:rPr>
      <w:rFonts w:ascii="Arial" w:eastAsia="Calibri" w:hAnsi="Arial" w:cs="Arial"/>
    </w:rPr>
  </w:style>
  <w:style w:type="character" w:styleId="a9">
    <w:name w:val="FollowedHyperlink"/>
    <w:uiPriority w:val="99"/>
    <w:rsid w:val="00DB2B25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912336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912336"/>
    <w:pPr>
      <w:widowControl w:val="0"/>
      <w:autoSpaceDE w:val="0"/>
      <w:autoSpaceDN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a">
    <w:name w:val="page number"/>
    <w:uiPriority w:val="99"/>
    <w:rsid w:val="00912336"/>
    <w:rPr>
      <w:rFonts w:cs="Times New Roman"/>
    </w:rPr>
  </w:style>
  <w:style w:type="paragraph" w:customStyle="1" w:styleId="ConsPlusTitle">
    <w:name w:val="ConsPlusTitle"/>
    <w:uiPriority w:val="99"/>
    <w:rsid w:val="0091233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9123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123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Знак Знак"/>
    <w:uiPriority w:val="99"/>
    <w:rsid w:val="00912336"/>
  </w:style>
  <w:style w:type="character" w:customStyle="1" w:styleId="14">
    <w:name w:val="Знак Знак1"/>
    <w:uiPriority w:val="99"/>
    <w:rsid w:val="00912336"/>
  </w:style>
  <w:style w:type="paragraph" w:customStyle="1" w:styleId="15">
    <w:name w:val="Стиль1"/>
    <w:basedOn w:val="a"/>
    <w:uiPriority w:val="99"/>
    <w:rsid w:val="00912336"/>
    <w:pPr>
      <w:suppressAutoHyphens/>
      <w:jc w:val="center"/>
    </w:pPr>
    <w:rPr>
      <w:rFonts w:eastAsia="Calibri"/>
      <w:b/>
      <w:caps/>
      <w:sz w:val="28"/>
      <w:szCs w:val="20"/>
      <w:lang w:eastAsia="ar-SA"/>
    </w:rPr>
  </w:style>
  <w:style w:type="table" w:styleId="ac">
    <w:name w:val="Table Grid"/>
    <w:basedOn w:val="a1"/>
    <w:uiPriority w:val="99"/>
    <w:locked/>
    <w:rsid w:val="0091233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99"/>
    <w:rsid w:val="001D5008"/>
    <w:pPr>
      <w:ind w:left="720"/>
      <w:contextualSpacing/>
    </w:pPr>
    <w:rPr>
      <w:rFonts w:eastAsia="Calibri"/>
    </w:rPr>
  </w:style>
  <w:style w:type="character" w:customStyle="1" w:styleId="Absatz-Standardschriftart">
    <w:name w:val="Absatz-Standardschriftart"/>
    <w:uiPriority w:val="99"/>
    <w:rsid w:val="00C81366"/>
  </w:style>
  <w:style w:type="character" w:customStyle="1" w:styleId="WW8Num10z0">
    <w:name w:val="WW8Num10z0"/>
    <w:uiPriority w:val="99"/>
    <w:rsid w:val="00C81366"/>
  </w:style>
  <w:style w:type="character" w:customStyle="1" w:styleId="17">
    <w:name w:val="Основной шрифт абзаца1"/>
    <w:uiPriority w:val="99"/>
    <w:rsid w:val="00C81366"/>
  </w:style>
  <w:style w:type="character" w:customStyle="1" w:styleId="ad">
    <w:name w:val="Текст выноски Знак"/>
    <w:uiPriority w:val="99"/>
    <w:rsid w:val="00C81366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uiPriority w:val="99"/>
    <w:rsid w:val="00C81366"/>
    <w:rPr>
      <w:rFonts w:cs="Times New Roman"/>
      <w:sz w:val="24"/>
      <w:szCs w:val="24"/>
    </w:rPr>
  </w:style>
  <w:style w:type="character" w:customStyle="1" w:styleId="af">
    <w:name w:val="Нижний колонтитул Знак"/>
    <w:uiPriority w:val="99"/>
    <w:rsid w:val="00C81366"/>
    <w:rPr>
      <w:rFonts w:cs="Times New Roman"/>
      <w:sz w:val="24"/>
      <w:szCs w:val="24"/>
    </w:rPr>
  </w:style>
  <w:style w:type="paragraph" w:customStyle="1" w:styleId="18">
    <w:name w:val="Заголовок1"/>
    <w:basedOn w:val="a"/>
    <w:next w:val="af0"/>
    <w:uiPriority w:val="99"/>
    <w:rsid w:val="00C81366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styleId="af0">
    <w:name w:val="Body Text"/>
    <w:basedOn w:val="a"/>
    <w:link w:val="af1"/>
    <w:uiPriority w:val="99"/>
    <w:rsid w:val="00C81366"/>
    <w:pPr>
      <w:suppressAutoHyphens/>
      <w:jc w:val="both"/>
    </w:pPr>
    <w:rPr>
      <w:rFonts w:eastAsia="Calibri"/>
      <w:sz w:val="28"/>
      <w:szCs w:val="20"/>
      <w:lang w:eastAsia="ar-SA"/>
    </w:rPr>
  </w:style>
  <w:style w:type="character" w:customStyle="1" w:styleId="af1">
    <w:name w:val="Основной текст Знак"/>
    <w:link w:val="af0"/>
    <w:uiPriority w:val="99"/>
    <w:locked/>
    <w:rsid w:val="00C81366"/>
    <w:rPr>
      <w:rFonts w:cs="Times New Roman"/>
      <w:sz w:val="28"/>
      <w:lang w:val="ru-RU" w:eastAsia="ar-SA" w:bidi="ar-SA"/>
    </w:rPr>
  </w:style>
  <w:style w:type="paragraph" w:styleId="af2">
    <w:name w:val="List"/>
    <w:basedOn w:val="af0"/>
    <w:uiPriority w:val="99"/>
    <w:rsid w:val="00C81366"/>
  </w:style>
  <w:style w:type="paragraph" w:customStyle="1" w:styleId="19">
    <w:name w:val="Название1"/>
    <w:basedOn w:val="a"/>
    <w:uiPriority w:val="99"/>
    <w:rsid w:val="00C81366"/>
    <w:pPr>
      <w:suppressLineNumbers/>
      <w:suppressAutoHyphens/>
      <w:spacing w:before="120" w:after="120"/>
    </w:pPr>
    <w:rPr>
      <w:rFonts w:eastAsia="Calibri"/>
      <w:i/>
      <w:iCs/>
      <w:lang w:eastAsia="ar-SA"/>
    </w:rPr>
  </w:style>
  <w:style w:type="paragraph" w:customStyle="1" w:styleId="1a">
    <w:name w:val="Указатель1"/>
    <w:basedOn w:val="a"/>
    <w:uiPriority w:val="99"/>
    <w:rsid w:val="00C81366"/>
    <w:pPr>
      <w:suppressLineNumbers/>
      <w:suppressAutoHyphens/>
    </w:pPr>
    <w:rPr>
      <w:rFonts w:eastAsia="Calibri"/>
      <w:lang w:eastAsia="ar-SA"/>
    </w:rPr>
  </w:style>
  <w:style w:type="paragraph" w:customStyle="1" w:styleId="ConsPlusNormal0">
    <w:name w:val="ConsPlusNormal Знак"/>
    <w:uiPriority w:val="99"/>
    <w:rsid w:val="00C8136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3">
    <w:name w:val="Содержимое таблицы"/>
    <w:basedOn w:val="a"/>
    <w:uiPriority w:val="99"/>
    <w:rsid w:val="00C81366"/>
    <w:pPr>
      <w:suppressLineNumbers/>
      <w:suppressAutoHyphens/>
    </w:pPr>
    <w:rPr>
      <w:rFonts w:eastAsia="Calibri"/>
      <w:lang w:eastAsia="ar-SA"/>
    </w:rPr>
  </w:style>
  <w:style w:type="paragraph" w:customStyle="1" w:styleId="af4">
    <w:name w:val="Заголовок таблицы"/>
    <w:basedOn w:val="af3"/>
    <w:uiPriority w:val="99"/>
    <w:rsid w:val="00C81366"/>
    <w:pPr>
      <w:jc w:val="center"/>
    </w:pPr>
    <w:rPr>
      <w:b/>
      <w:bCs/>
    </w:rPr>
  </w:style>
  <w:style w:type="paragraph" w:customStyle="1" w:styleId="font5">
    <w:name w:val="font5"/>
    <w:basedOn w:val="a"/>
    <w:uiPriority w:val="99"/>
    <w:rsid w:val="00C81366"/>
    <w:pPr>
      <w:spacing w:before="100" w:beforeAutospacing="1" w:after="100" w:afterAutospacing="1"/>
    </w:pPr>
    <w:rPr>
      <w:rFonts w:eastAsia="Calibri"/>
      <w:i/>
      <w:iCs/>
      <w:sz w:val="20"/>
      <w:szCs w:val="20"/>
    </w:rPr>
  </w:style>
  <w:style w:type="paragraph" w:customStyle="1" w:styleId="xl67">
    <w:name w:val="xl67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customStyle="1" w:styleId="xl68">
    <w:name w:val="xl68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customStyle="1" w:styleId="xl69">
    <w:name w:val="xl69"/>
    <w:basedOn w:val="a"/>
    <w:uiPriority w:val="99"/>
    <w:rsid w:val="00C81366"/>
    <w:pPr>
      <w:spacing w:before="100" w:beforeAutospacing="1" w:after="100" w:afterAutospacing="1"/>
      <w:jc w:val="right"/>
    </w:pPr>
    <w:rPr>
      <w:rFonts w:eastAsia="Calibri"/>
      <w:i/>
      <w:iCs/>
    </w:rPr>
  </w:style>
  <w:style w:type="paragraph" w:customStyle="1" w:styleId="xl70">
    <w:name w:val="xl70"/>
    <w:basedOn w:val="a"/>
    <w:uiPriority w:val="99"/>
    <w:rsid w:val="00C8136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xl71">
    <w:name w:val="xl71"/>
    <w:basedOn w:val="a"/>
    <w:uiPriority w:val="99"/>
    <w:rsid w:val="00C81366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72">
    <w:name w:val="xl72"/>
    <w:basedOn w:val="a"/>
    <w:uiPriority w:val="99"/>
    <w:rsid w:val="00C81366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73">
    <w:name w:val="xl73"/>
    <w:basedOn w:val="a"/>
    <w:uiPriority w:val="99"/>
    <w:rsid w:val="00C81366"/>
    <w:pPr>
      <w:spacing w:before="100" w:beforeAutospacing="1" w:after="100" w:afterAutospacing="1"/>
    </w:pPr>
    <w:rPr>
      <w:rFonts w:eastAsia="Calibri"/>
    </w:rPr>
  </w:style>
  <w:style w:type="paragraph" w:styleId="af5">
    <w:name w:val="No Spacing"/>
    <w:uiPriority w:val="99"/>
    <w:qFormat/>
    <w:rsid w:val="00C81366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1b">
    <w:name w:val="Знак1"/>
    <w:basedOn w:val="a"/>
    <w:uiPriority w:val="99"/>
    <w:rsid w:val="00C81366"/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w">
    <w:name w:val="w"/>
    <w:uiPriority w:val="99"/>
    <w:rsid w:val="00C81366"/>
    <w:rPr>
      <w:rFonts w:cs="Times New Roman"/>
    </w:rPr>
  </w:style>
  <w:style w:type="character" w:styleId="af6">
    <w:name w:val="Emphasis"/>
    <w:uiPriority w:val="99"/>
    <w:qFormat/>
    <w:locked/>
    <w:rsid w:val="00C81366"/>
    <w:rPr>
      <w:rFonts w:cs="Times New Roman"/>
      <w:i/>
      <w:iCs/>
    </w:rPr>
  </w:style>
  <w:style w:type="paragraph" w:customStyle="1" w:styleId="1c">
    <w:name w:val="Без интервала1"/>
    <w:uiPriority w:val="99"/>
    <w:rsid w:val="008C316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3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8F21B21C-A408-42C4-B9FE-A939B863C84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781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Пользователь</cp:lastModifiedBy>
  <cp:revision>45</cp:revision>
  <cp:lastPrinted>2022-05-20T03:39:00Z</cp:lastPrinted>
  <dcterms:created xsi:type="dcterms:W3CDTF">2022-05-18T09:59:00Z</dcterms:created>
  <dcterms:modified xsi:type="dcterms:W3CDTF">2023-10-23T02:45:00Z</dcterms:modified>
</cp:coreProperties>
</file>